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CE75B" w14:textId="4EB0733C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251972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15101A39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01.</w:t>
      </w:r>
      <w:r w:rsidR="005B6AF1">
        <w:rPr>
          <w:rFonts w:ascii="Arial" w:hAnsi="Arial" w:cs="Arial"/>
          <w:b/>
          <w:color w:val="000000"/>
        </w:rPr>
        <w:t>1</w:t>
      </w:r>
      <w:r w:rsidR="004E564F">
        <w:rPr>
          <w:rFonts w:ascii="Arial" w:hAnsi="Arial" w:cs="Arial"/>
          <w:b/>
          <w:color w:val="000000"/>
        </w:rPr>
        <w:t>8 Animals and Pets</w:t>
      </w:r>
    </w:p>
    <w:p w14:paraId="303B644A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Times New Roman"/>
          <w:sz w:val="22"/>
          <w:lang w:eastAsia="en-US"/>
        </w:rPr>
      </w:pPr>
      <w:r>
        <w:rPr>
          <w:rFonts w:ascii="Arial" w:hAnsi="Arial"/>
          <w:sz w:val="22"/>
          <w:szCs w:val="22"/>
        </w:rPr>
        <w:t xml:space="preserve">There will be no new pets introduced to the setting during the Covid-19 outbreak. Arrangements must be made immediately for any current pets kept within the setting to be temporarily re-homed in case the setting has to close. In the interim the pets may stay at the setting. </w:t>
      </w:r>
      <w:r>
        <w:rPr>
          <w:rFonts w:ascii="Arial" w:hAnsi="Arial"/>
          <w:sz w:val="22"/>
        </w:rPr>
        <w:t>Views of parents and children are considered when selecting a pet for the setting.</w:t>
      </w:r>
    </w:p>
    <w:p w14:paraId="71833FB3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 will be aware of any allergies or issues individual children may have with any animals/creatures.</w:t>
      </w:r>
    </w:p>
    <w:p w14:paraId="532FA78B" w14:textId="77777777" w:rsidR="005A38FB" w:rsidRPr="00A82727" w:rsidRDefault="005A38FB" w:rsidP="00A82727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 w:rsidRPr="00A82727">
        <w:rPr>
          <w:rFonts w:ascii="Arial" w:hAnsi="Arial"/>
          <w:sz w:val="22"/>
        </w:rPr>
        <w:t>A risk assessment is conducted and considers any hygiene and safety risks posed by the animal or creature.</w:t>
      </w:r>
    </w:p>
    <w:p w14:paraId="663B6087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Suitable housing for the animal is provided and is regularly cleaned and maintained.</w:t>
      </w:r>
    </w:p>
    <w:p w14:paraId="0EF2FD81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The correct food is offered at the right times and staff are knowledgeable of the pet’s welfare and dietary needs.</w:t>
      </w:r>
    </w:p>
    <w:p w14:paraId="1AF3E4E7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Arrangements are made for weekend and holiday care for the animal/creature.</w:t>
      </w:r>
    </w:p>
    <w:p w14:paraId="19A13DC0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There is appropriate pet health care insurance or other contingencies agreed and put in place to pay for veterinary care and the animal is registered with a local vet.</w:t>
      </w:r>
    </w:p>
    <w:p w14:paraId="59CA9B55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All vaccinations and health measures such as de-worming are up to date.</w:t>
      </w:r>
    </w:p>
    <w:p w14:paraId="4CB5E8A4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Children are taught correct handling of the pet and are always supervised.</w:t>
      </w:r>
    </w:p>
    <w:p w14:paraId="79AAB078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Children wash their hands after handling the pet and do not have contact with animal faeces, or soiled bedding.</w:t>
      </w:r>
    </w:p>
    <w:p w14:paraId="2440E415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Members of staff wear single use vinyl/latex free gloves when cleaning/handling soiled bedding.</w:t>
      </w:r>
    </w:p>
    <w:p w14:paraId="687AB01A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Snakes and some other reptiles are not suitable pets for the setting due to infection risks.</w:t>
      </w:r>
    </w:p>
    <w:p w14:paraId="45C2B14F" w14:textId="77777777" w:rsidR="005A38FB" w:rsidRDefault="005A38FB" w:rsidP="00F36158">
      <w:pPr>
        <w:pStyle w:val="ListParagraph"/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The manager will check with the owners/directors/trustees before introducing a new pet into the setting.</w:t>
      </w:r>
    </w:p>
    <w:p w14:paraId="5918F1B3" w14:textId="77777777" w:rsidR="005A38FB" w:rsidRDefault="005A38FB" w:rsidP="005A38FB">
      <w:pPr>
        <w:pStyle w:val="ListParagraph"/>
        <w:spacing w:before="120" w:after="120" w:line="360" w:lineRule="auto"/>
        <w:ind w:left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Animals bought in by visitors </w:t>
      </w:r>
    </w:p>
    <w:p w14:paraId="76BE6CDF" w14:textId="77777777" w:rsidR="00A82727" w:rsidRDefault="005A38FB" w:rsidP="0097578D">
      <w:pPr>
        <w:pStyle w:val="ListParagraph"/>
        <w:numPr>
          <w:ilvl w:val="0"/>
          <w:numId w:val="3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A82727">
        <w:rPr>
          <w:rFonts w:ascii="Arial" w:hAnsi="Arial" w:cs="Arial"/>
          <w:sz w:val="22"/>
          <w:szCs w:val="22"/>
        </w:rPr>
        <w:t>The owner of the animal/creature maintains responsibility for it in the setting.</w:t>
      </w:r>
    </w:p>
    <w:p w14:paraId="2533DF6C" w14:textId="77777777" w:rsidR="00A82727" w:rsidRDefault="005A38FB" w:rsidP="00A82727">
      <w:pPr>
        <w:pStyle w:val="ListParagraph"/>
        <w:numPr>
          <w:ilvl w:val="0"/>
          <w:numId w:val="3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A82727">
        <w:rPr>
          <w:rFonts w:ascii="Arial" w:hAnsi="Arial" w:cs="Arial"/>
          <w:sz w:val="22"/>
          <w:szCs w:val="22"/>
        </w:rPr>
        <w:t>The owner carriers out a risk assessment detailing how the animal/creature is to be handled and how any safety or hygiene issues will be addressed.</w:t>
      </w:r>
    </w:p>
    <w:p w14:paraId="17CEFFE6" w14:textId="77777777" w:rsidR="00A82727" w:rsidRDefault="00A82727" w:rsidP="00A82727">
      <w:pPr>
        <w:pStyle w:val="ListParagraph"/>
        <w:numPr>
          <w:ilvl w:val="0"/>
          <w:numId w:val="3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A82727">
        <w:rPr>
          <w:rFonts w:ascii="Arial" w:hAnsi="Arial" w:cs="Arial"/>
          <w:sz w:val="22"/>
          <w:szCs w:val="22"/>
        </w:rPr>
        <w:t>No dogs on the Government’s Banned Dogs list are to be brought on site at any time. All other dogs brought on site by parents/carers during arrival and departure times must be on a lead and under control. The manager reserves the right to request that a dog is not brought on site, if the animal is out of control, or likely to pose a risk.</w:t>
      </w:r>
    </w:p>
    <w:p w14:paraId="42EAA7F9" w14:textId="7304BCE1" w:rsidR="00A82727" w:rsidRPr="00A82727" w:rsidRDefault="00A82727" w:rsidP="00A82727">
      <w:pPr>
        <w:pStyle w:val="ListParagraph"/>
        <w:numPr>
          <w:ilvl w:val="0"/>
          <w:numId w:val="3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A82727">
        <w:rPr>
          <w:rFonts w:ascii="Arial" w:hAnsi="Arial" w:cs="Arial"/>
          <w:sz w:val="22"/>
          <w:szCs w:val="22"/>
        </w:rPr>
        <w:lastRenderedPageBreak/>
        <w:t>If staff are concerned that a family owns a dog which is on the ‘banned dog’ list, it is treated as a safeguarding concern and it is reported to the relevant authority and safeguarding procedures are followed.</w:t>
      </w:r>
    </w:p>
    <w:p w14:paraId="01627F43" w14:textId="77777777" w:rsidR="005A38FB" w:rsidRDefault="005A38FB" w:rsidP="005A38FB">
      <w:pPr>
        <w:pStyle w:val="DefaultText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AB8E610" w14:textId="77777777" w:rsidR="005A38FB" w:rsidRDefault="005A38FB" w:rsidP="005A38FB">
      <w:pPr>
        <w:pStyle w:val="DefaultText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Good Practice in Early Years Infection Control (Pre-school Learning Alliance 2009)</w:t>
      </w:r>
    </w:p>
    <w:p w14:paraId="00221A66" w14:textId="12C9B571" w:rsidR="0003011A" w:rsidRPr="00CD35E5" w:rsidRDefault="0003011A" w:rsidP="005A38FB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</w:p>
    <w:sectPr w:rsidR="0003011A" w:rsidRPr="00CD35E5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690AA" w14:textId="77777777" w:rsidR="005F11A0" w:rsidRDefault="005F11A0" w:rsidP="00CA26E1">
      <w:r>
        <w:separator/>
      </w:r>
    </w:p>
  </w:endnote>
  <w:endnote w:type="continuationSeparator" w:id="0">
    <w:p w14:paraId="6DB424DD" w14:textId="77777777" w:rsidR="005F11A0" w:rsidRDefault="005F11A0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Creaton CIO </w:t>
    </w:r>
    <w:r>
      <w:rPr>
        <w:rFonts w:ascii="ChalkyChuck" w:hAnsi="ChalkyChuck"/>
        <w:color w:val="808080" w:themeColor="background1" w:themeShade="80"/>
        <w:sz w:val="20"/>
        <w:szCs w:val="20"/>
      </w:rPr>
      <w:t>18 Welford Road, Creaton,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AFCEC" w14:textId="77777777" w:rsidR="005F11A0" w:rsidRDefault="005F11A0" w:rsidP="00CA26E1">
      <w:r>
        <w:separator/>
      </w:r>
    </w:p>
  </w:footnote>
  <w:footnote w:type="continuationSeparator" w:id="0">
    <w:p w14:paraId="7EC75601" w14:textId="77777777" w:rsidR="005F11A0" w:rsidRDefault="005F11A0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E53ED1"/>
    <w:multiLevelType w:val="hybridMultilevel"/>
    <w:tmpl w:val="FC62F6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num w:numId="1" w16cid:durableId="1747798441">
    <w:abstractNumId w:val="6"/>
  </w:num>
  <w:num w:numId="2" w16cid:durableId="1661929482">
    <w:abstractNumId w:val="7"/>
  </w:num>
  <w:num w:numId="3" w16cid:durableId="215775294">
    <w:abstractNumId w:val="8"/>
  </w:num>
  <w:num w:numId="4" w16cid:durableId="74792466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558D6"/>
    <w:rsid w:val="0009667F"/>
    <w:rsid w:val="0009702C"/>
    <w:rsid w:val="000A53C2"/>
    <w:rsid w:val="000B47E5"/>
    <w:rsid w:val="000B679D"/>
    <w:rsid w:val="000C075B"/>
    <w:rsid w:val="000C0AC6"/>
    <w:rsid w:val="000D0B11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51972"/>
    <w:rsid w:val="002532A4"/>
    <w:rsid w:val="00256797"/>
    <w:rsid w:val="002713ED"/>
    <w:rsid w:val="00297C8F"/>
    <w:rsid w:val="002D5F97"/>
    <w:rsid w:val="002D7AA1"/>
    <w:rsid w:val="002E5CFE"/>
    <w:rsid w:val="002F5C8C"/>
    <w:rsid w:val="0033283F"/>
    <w:rsid w:val="0034251D"/>
    <w:rsid w:val="00350653"/>
    <w:rsid w:val="00380BF3"/>
    <w:rsid w:val="003B06A1"/>
    <w:rsid w:val="003C0226"/>
    <w:rsid w:val="003C67C6"/>
    <w:rsid w:val="003D1ADE"/>
    <w:rsid w:val="003E3A83"/>
    <w:rsid w:val="003F2585"/>
    <w:rsid w:val="003F57E5"/>
    <w:rsid w:val="004035C0"/>
    <w:rsid w:val="00423C7B"/>
    <w:rsid w:val="00450FFB"/>
    <w:rsid w:val="00491063"/>
    <w:rsid w:val="00494E0F"/>
    <w:rsid w:val="004D26EB"/>
    <w:rsid w:val="004D4584"/>
    <w:rsid w:val="004D57B9"/>
    <w:rsid w:val="004E564F"/>
    <w:rsid w:val="004E7887"/>
    <w:rsid w:val="004F0276"/>
    <w:rsid w:val="004F4E20"/>
    <w:rsid w:val="0054485C"/>
    <w:rsid w:val="00547104"/>
    <w:rsid w:val="00553957"/>
    <w:rsid w:val="00556204"/>
    <w:rsid w:val="005643C8"/>
    <w:rsid w:val="00581D41"/>
    <w:rsid w:val="00584BDF"/>
    <w:rsid w:val="005855CA"/>
    <w:rsid w:val="00592671"/>
    <w:rsid w:val="005A38FB"/>
    <w:rsid w:val="005A5BCC"/>
    <w:rsid w:val="005B6AF1"/>
    <w:rsid w:val="005C50BE"/>
    <w:rsid w:val="005D630E"/>
    <w:rsid w:val="005E074C"/>
    <w:rsid w:val="005F11A0"/>
    <w:rsid w:val="005F50AD"/>
    <w:rsid w:val="006142C7"/>
    <w:rsid w:val="006153AE"/>
    <w:rsid w:val="006279F7"/>
    <w:rsid w:val="00662272"/>
    <w:rsid w:val="00666BCD"/>
    <w:rsid w:val="00691BD1"/>
    <w:rsid w:val="006B10FA"/>
    <w:rsid w:val="006E5F6D"/>
    <w:rsid w:val="006F004A"/>
    <w:rsid w:val="00706F4C"/>
    <w:rsid w:val="00726B65"/>
    <w:rsid w:val="00732AF0"/>
    <w:rsid w:val="007445AB"/>
    <w:rsid w:val="00777FDD"/>
    <w:rsid w:val="007A6390"/>
    <w:rsid w:val="007F7165"/>
    <w:rsid w:val="00821401"/>
    <w:rsid w:val="008234EA"/>
    <w:rsid w:val="00852242"/>
    <w:rsid w:val="00891B51"/>
    <w:rsid w:val="00893D32"/>
    <w:rsid w:val="00900118"/>
    <w:rsid w:val="00917C52"/>
    <w:rsid w:val="0099564E"/>
    <w:rsid w:val="009A1AA9"/>
    <w:rsid w:val="009A7C4C"/>
    <w:rsid w:val="00A032CA"/>
    <w:rsid w:val="00A20686"/>
    <w:rsid w:val="00A6103B"/>
    <w:rsid w:val="00A67FDC"/>
    <w:rsid w:val="00A7762D"/>
    <w:rsid w:val="00A8237D"/>
    <w:rsid w:val="00A82727"/>
    <w:rsid w:val="00A85545"/>
    <w:rsid w:val="00AB57FB"/>
    <w:rsid w:val="00AC34BE"/>
    <w:rsid w:val="00AE021B"/>
    <w:rsid w:val="00AE12C8"/>
    <w:rsid w:val="00AF611C"/>
    <w:rsid w:val="00B02EC5"/>
    <w:rsid w:val="00B310E0"/>
    <w:rsid w:val="00B32DD3"/>
    <w:rsid w:val="00B4039C"/>
    <w:rsid w:val="00B52BA0"/>
    <w:rsid w:val="00B57478"/>
    <w:rsid w:val="00B8110F"/>
    <w:rsid w:val="00B82E46"/>
    <w:rsid w:val="00BA62EC"/>
    <w:rsid w:val="00BD57A5"/>
    <w:rsid w:val="00BE0E2E"/>
    <w:rsid w:val="00C15F3E"/>
    <w:rsid w:val="00C54259"/>
    <w:rsid w:val="00C94CB6"/>
    <w:rsid w:val="00CA1AA6"/>
    <w:rsid w:val="00CA26E1"/>
    <w:rsid w:val="00CB78F1"/>
    <w:rsid w:val="00CD2E43"/>
    <w:rsid w:val="00CD35E5"/>
    <w:rsid w:val="00D01E5E"/>
    <w:rsid w:val="00D05548"/>
    <w:rsid w:val="00D5752E"/>
    <w:rsid w:val="00D578BE"/>
    <w:rsid w:val="00D80D49"/>
    <w:rsid w:val="00DA6C1C"/>
    <w:rsid w:val="00DC568F"/>
    <w:rsid w:val="00E32368"/>
    <w:rsid w:val="00E4238D"/>
    <w:rsid w:val="00E43904"/>
    <w:rsid w:val="00E60DFE"/>
    <w:rsid w:val="00E62694"/>
    <w:rsid w:val="00E67E65"/>
    <w:rsid w:val="00E801BE"/>
    <w:rsid w:val="00EB2A68"/>
    <w:rsid w:val="00EB36A3"/>
    <w:rsid w:val="00EC1657"/>
    <w:rsid w:val="00EE2D2C"/>
    <w:rsid w:val="00F11B04"/>
    <w:rsid w:val="00F241CD"/>
    <w:rsid w:val="00F36158"/>
    <w:rsid w:val="00F407E7"/>
    <w:rsid w:val="00F51615"/>
    <w:rsid w:val="00F53D78"/>
    <w:rsid w:val="00F61A23"/>
    <w:rsid w:val="00F70888"/>
    <w:rsid w:val="00FC5F3C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  <w:style w:type="paragraph" w:customStyle="1" w:styleId="DefaultText">
    <w:name w:val="Default Text"/>
    <w:basedOn w:val="Normal"/>
    <w:rsid w:val="005A38FB"/>
    <w:pPr>
      <w:suppressAutoHyphens w:val="0"/>
    </w:pPr>
    <w:rPr>
      <w:rFonts w:cs="Times New Roman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2127</Characters>
  <Application>Microsoft Office Word</Application>
  <DocSecurity>0</DocSecurity>
  <Lines>40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Danielle Widdowson-Fuller</cp:lastModifiedBy>
  <cp:revision>7</cp:revision>
  <cp:lastPrinted>2022-03-03T12:50:00Z</cp:lastPrinted>
  <dcterms:created xsi:type="dcterms:W3CDTF">2022-03-08T14:15:00Z</dcterms:created>
  <dcterms:modified xsi:type="dcterms:W3CDTF">2025-12-08T15:18:00Z</dcterms:modified>
</cp:coreProperties>
</file>